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1FBE9" w14:textId="77777777" w:rsidR="00973202" w:rsidRPr="00155667" w:rsidRDefault="00C64F7F" w:rsidP="00C64F7F">
      <w:pPr>
        <w:pStyle w:val="Normal17"/>
        <w:snapToGrid w:val="0"/>
        <w:ind w:left="496" w:hangingChars="177" w:hanging="496"/>
        <w:textAlignment w:val="center"/>
        <w:rPr>
          <w:rFonts w:eastAsiaTheme="minorEastAsia"/>
          <w:color w:val="000000"/>
          <w:sz w:val="28"/>
          <w:szCs w:val="28"/>
        </w:rPr>
      </w:pPr>
      <w:r w:rsidRPr="00155667">
        <w:rPr>
          <w:rFonts w:eastAsia="新細明體"/>
          <w:sz w:val="28"/>
          <w:szCs w:val="28"/>
        </w:rPr>
        <w:t>11</w:t>
      </w:r>
      <w:r w:rsidRPr="00155667">
        <w:rPr>
          <w:rFonts w:eastAsia="新細明體" w:hint="eastAsia"/>
          <w:sz w:val="28"/>
          <w:szCs w:val="28"/>
        </w:rPr>
        <w:t>4</w:t>
      </w:r>
      <w:r w:rsidR="006455F8" w:rsidRPr="00155667">
        <w:rPr>
          <w:rFonts w:eastAsia="新細明體" w:hint="eastAsia"/>
          <w:sz w:val="28"/>
          <w:szCs w:val="28"/>
        </w:rPr>
        <w:t>-2</w:t>
      </w:r>
      <w:r w:rsidRPr="00155667">
        <w:rPr>
          <w:rFonts w:eastAsia="新細明體" w:hint="eastAsia"/>
          <w:sz w:val="28"/>
          <w:szCs w:val="28"/>
        </w:rPr>
        <w:t>-3</w:t>
      </w:r>
      <w:r w:rsidRPr="00155667">
        <w:rPr>
          <w:rFonts w:eastAsia="新細明體"/>
          <w:sz w:val="28"/>
          <w:szCs w:val="28"/>
        </w:rPr>
        <w:t>數學科一年級試卷</w:t>
      </w:r>
      <w:r w:rsidRPr="00155667">
        <w:rPr>
          <w:rFonts w:eastAsia="新細明體" w:hint="eastAsia"/>
          <w:sz w:val="28"/>
          <w:szCs w:val="28"/>
        </w:rPr>
        <w:t>解答</w:t>
      </w:r>
    </w:p>
    <w:tbl>
      <w:tblPr>
        <w:tblStyle w:val="4"/>
        <w:tblW w:w="11244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2222"/>
        <w:gridCol w:w="588"/>
        <w:gridCol w:w="981"/>
        <w:gridCol w:w="784"/>
        <w:gridCol w:w="1177"/>
        <w:gridCol w:w="1176"/>
        <w:gridCol w:w="785"/>
        <w:gridCol w:w="980"/>
        <w:gridCol w:w="588"/>
        <w:gridCol w:w="1963"/>
      </w:tblGrid>
      <w:tr w:rsidR="006455F8" w:rsidRPr="00155667" w14:paraId="45571BD2" w14:textId="77777777" w:rsidTr="00155667">
        <w:tc>
          <w:tcPr>
            <w:tcW w:w="11244" w:type="dxa"/>
            <w:gridSpan w:val="10"/>
            <w:vAlign w:val="center"/>
          </w:tcPr>
          <w:p w14:paraId="65FA107B" w14:textId="77777777" w:rsidR="006455F8" w:rsidRPr="00155667" w:rsidRDefault="006455F8" w:rsidP="006455F8">
            <w:pPr>
              <w:adjustRightInd w:val="0"/>
              <w:snapToGrid w:val="0"/>
              <w:spacing w:line="360" w:lineRule="auto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5566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一、單選題</w:t>
            </w:r>
            <w:r w:rsidRPr="0015566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(</w:t>
            </w:r>
            <w:r w:rsidRPr="0015566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每題</w:t>
            </w:r>
            <w:r w:rsidRPr="0015566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4</w:t>
            </w:r>
            <w:r w:rsidRPr="0015566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分，共</w:t>
            </w:r>
            <w:r w:rsidRPr="0015566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16</w:t>
            </w:r>
            <w:r w:rsidRPr="0015566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分</w:t>
            </w:r>
            <w:r w:rsidRPr="0015566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</w:p>
        </w:tc>
      </w:tr>
      <w:tr w:rsidR="006455F8" w:rsidRPr="00155667" w14:paraId="27A790F2" w14:textId="77777777" w:rsidTr="00155667">
        <w:tc>
          <w:tcPr>
            <w:tcW w:w="2810" w:type="dxa"/>
            <w:gridSpan w:val="2"/>
            <w:vAlign w:val="center"/>
          </w:tcPr>
          <w:p w14:paraId="39D318A9" w14:textId="77777777" w:rsidR="006455F8" w:rsidRPr="00155667" w:rsidRDefault="006455F8" w:rsidP="006455F8">
            <w:pPr>
              <w:adjustRightInd w:val="0"/>
              <w:snapToGrid w:val="0"/>
              <w:spacing w:line="360" w:lineRule="auto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5566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1.          C</w:t>
            </w:r>
          </w:p>
        </w:tc>
        <w:tc>
          <w:tcPr>
            <w:tcW w:w="2942" w:type="dxa"/>
            <w:gridSpan w:val="3"/>
            <w:vAlign w:val="center"/>
          </w:tcPr>
          <w:p w14:paraId="7265EF45" w14:textId="77777777" w:rsidR="006455F8" w:rsidRPr="00155667" w:rsidRDefault="006455F8" w:rsidP="006455F8">
            <w:pPr>
              <w:adjustRightInd w:val="0"/>
              <w:snapToGrid w:val="0"/>
              <w:spacing w:line="360" w:lineRule="auto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5566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2.         D</w:t>
            </w:r>
          </w:p>
        </w:tc>
        <w:tc>
          <w:tcPr>
            <w:tcW w:w="2941" w:type="dxa"/>
            <w:gridSpan w:val="3"/>
            <w:vAlign w:val="center"/>
          </w:tcPr>
          <w:p w14:paraId="4B992F23" w14:textId="77777777" w:rsidR="006455F8" w:rsidRPr="00155667" w:rsidRDefault="006455F8" w:rsidP="006455F8">
            <w:pPr>
              <w:adjustRightInd w:val="0"/>
              <w:snapToGrid w:val="0"/>
              <w:spacing w:line="360" w:lineRule="auto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5566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3.         B</w:t>
            </w:r>
          </w:p>
        </w:tc>
        <w:tc>
          <w:tcPr>
            <w:tcW w:w="2551" w:type="dxa"/>
            <w:gridSpan w:val="2"/>
            <w:vAlign w:val="center"/>
          </w:tcPr>
          <w:p w14:paraId="4EB24255" w14:textId="77777777" w:rsidR="006455F8" w:rsidRPr="00155667" w:rsidRDefault="006455F8" w:rsidP="006455F8">
            <w:pPr>
              <w:adjustRightInd w:val="0"/>
              <w:snapToGrid w:val="0"/>
              <w:spacing w:line="360" w:lineRule="auto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5566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4.         E</w:t>
            </w:r>
          </w:p>
        </w:tc>
      </w:tr>
      <w:tr w:rsidR="006455F8" w:rsidRPr="00155667" w14:paraId="0A584305" w14:textId="77777777" w:rsidTr="00155667">
        <w:tc>
          <w:tcPr>
            <w:tcW w:w="11244" w:type="dxa"/>
            <w:gridSpan w:val="10"/>
            <w:vAlign w:val="center"/>
          </w:tcPr>
          <w:p w14:paraId="62705420" w14:textId="77777777" w:rsidR="006455F8" w:rsidRPr="00155667" w:rsidRDefault="006455F8" w:rsidP="006455F8">
            <w:pPr>
              <w:adjustRightInd w:val="0"/>
              <w:snapToGrid w:val="0"/>
              <w:spacing w:line="360" w:lineRule="auto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5566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二、多重選擇題</w:t>
            </w:r>
            <w:r w:rsidRPr="0015566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(</w:t>
            </w:r>
            <w:r w:rsidRPr="0015566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每題</w:t>
            </w:r>
            <w:r w:rsidRPr="0015566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8</w:t>
            </w:r>
            <w:r w:rsidRPr="0015566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分，共</w:t>
            </w:r>
            <w:r w:rsidRPr="0015566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24</w:t>
            </w:r>
            <w:r w:rsidRPr="0015566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分。錯</w:t>
            </w:r>
            <w:r w:rsidRPr="0015566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</w:t>
            </w:r>
            <w:r w:rsidRPr="0015566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個選項得</w:t>
            </w:r>
            <w:r w:rsidRPr="0015566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5</w:t>
            </w:r>
            <w:r w:rsidRPr="0015566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分，錯</w:t>
            </w:r>
            <w:r w:rsidRPr="0015566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</w:t>
            </w:r>
            <w:r w:rsidRPr="0015566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個選項得</w:t>
            </w:r>
            <w:r w:rsidRPr="0015566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</w:t>
            </w:r>
            <w:r w:rsidRPr="0015566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分，錯</w:t>
            </w:r>
            <w:r w:rsidRPr="0015566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3</w:t>
            </w:r>
            <w:r w:rsidRPr="0015566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個選項以上得</w:t>
            </w:r>
            <w:r w:rsidRPr="0015566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0</w:t>
            </w:r>
            <w:r w:rsidRPr="0015566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分</w:t>
            </w:r>
            <w:r w:rsidRPr="0015566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)</w:t>
            </w:r>
          </w:p>
        </w:tc>
      </w:tr>
      <w:tr w:rsidR="006455F8" w:rsidRPr="00155667" w14:paraId="71A1AA6B" w14:textId="77777777" w:rsidTr="00155667">
        <w:tc>
          <w:tcPr>
            <w:tcW w:w="3791" w:type="dxa"/>
            <w:gridSpan w:val="3"/>
            <w:vAlign w:val="center"/>
          </w:tcPr>
          <w:p w14:paraId="770FBFCD" w14:textId="77777777" w:rsidR="006455F8" w:rsidRPr="00155667" w:rsidRDefault="006455F8" w:rsidP="006455F8">
            <w:pPr>
              <w:adjustRightInd w:val="0"/>
              <w:snapToGrid w:val="0"/>
              <w:spacing w:line="360" w:lineRule="auto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5566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1.           BD</w:t>
            </w:r>
          </w:p>
        </w:tc>
        <w:tc>
          <w:tcPr>
            <w:tcW w:w="3922" w:type="dxa"/>
            <w:gridSpan w:val="4"/>
            <w:vAlign w:val="center"/>
          </w:tcPr>
          <w:p w14:paraId="323E0306" w14:textId="77777777" w:rsidR="006455F8" w:rsidRPr="00155667" w:rsidRDefault="006455F8" w:rsidP="006455F8">
            <w:pPr>
              <w:adjustRightInd w:val="0"/>
              <w:snapToGrid w:val="0"/>
              <w:spacing w:line="360" w:lineRule="auto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5566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2.           ACD</w:t>
            </w:r>
          </w:p>
        </w:tc>
        <w:tc>
          <w:tcPr>
            <w:tcW w:w="3531" w:type="dxa"/>
            <w:gridSpan w:val="3"/>
            <w:vAlign w:val="center"/>
          </w:tcPr>
          <w:p w14:paraId="1006D839" w14:textId="77777777" w:rsidR="006455F8" w:rsidRPr="00155667" w:rsidRDefault="006455F8" w:rsidP="006455F8">
            <w:pPr>
              <w:adjustRightInd w:val="0"/>
              <w:snapToGrid w:val="0"/>
              <w:spacing w:line="360" w:lineRule="auto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5566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3.           ADE</w:t>
            </w:r>
          </w:p>
        </w:tc>
      </w:tr>
      <w:tr w:rsidR="006455F8" w:rsidRPr="00155667" w14:paraId="282F5A05" w14:textId="77777777" w:rsidTr="00155667">
        <w:tc>
          <w:tcPr>
            <w:tcW w:w="11244" w:type="dxa"/>
            <w:gridSpan w:val="10"/>
            <w:vAlign w:val="center"/>
          </w:tcPr>
          <w:p w14:paraId="6213AF0C" w14:textId="77777777" w:rsidR="006455F8" w:rsidRPr="00155667" w:rsidRDefault="006455F8" w:rsidP="006455F8">
            <w:pPr>
              <w:tabs>
                <w:tab w:val="left" w:pos="5325"/>
              </w:tabs>
              <w:adjustRightInd w:val="0"/>
              <w:snapToGrid w:val="0"/>
              <w:spacing w:line="360" w:lineRule="auto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5566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三、填充題</w:t>
            </w:r>
            <w:r w:rsidRPr="00155667">
              <w:rPr>
                <w:rFonts w:ascii="Times New Roman" w:eastAsia="標楷體" w:hAnsi="Times New Roman" w:cs="Times New Roman"/>
                <w:sz w:val="28"/>
                <w:szCs w:val="28"/>
              </w:rPr>
              <w:t>(</w:t>
            </w:r>
            <w:r w:rsidRPr="0015566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第</w:t>
            </w:r>
            <w:r w:rsidRPr="0015566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1-5</w:t>
            </w:r>
            <w:r w:rsidRPr="0015566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題</w:t>
            </w:r>
            <w:r w:rsidR="00890BA4" w:rsidRPr="0015566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5</w:t>
            </w:r>
            <w:r w:rsidR="00890BA4" w:rsidRPr="0015566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格</w:t>
            </w:r>
            <w:r w:rsidRPr="0015566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，</w:t>
            </w:r>
            <w:r w:rsidRPr="00155667">
              <w:rPr>
                <w:rFonts w:ascii="Times New Roman" w:eastAsia="標楷體" w:hAnsi="Times New Roman" w:cs="Times New Roman"/>
                <w:sz w:val="28"/>
                <w:szCs w:val="28"/>
              </w:rPr>
              <w:t>每</w:t>
            </w:r>
            <w:r w:rsidRPr="0015566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格</w:t>
            </w:r>
            <w:r w:rsidRPr="0015566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7</w:t>
            </w:r>
            <w:r w:rsidRPr="00155667">
              <w:rPr>
                <w:rFonts w:ascii="Times New Roman" w:eastAsia="標楷體" w:hAnsi="Times New Roman" w:cs="Times New Roman"/>
                <w:sz w:val="28"/>
                <w:szCs w:val="28"/>
              </w:rPr>
              <w:t>分；第</w:t>
            </w:r>
            <w:r w:rsidRPr="0015566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6</w:t>
            </w:r>
            <w:r w:rsidRPr="00155667">
              <w:rPr>
                <w:rFonts w:ascii="Times New Roman" w:eastAsia="標楷體" w:hAnsi="Times New Roman" w:cs="Times New Roman"/>
                <w:sz w:val="28"/>
                <w:szCs w:val="28"/>
              </w:rPr>
              <w:t>-</w:t>
            </w:r>
            <w:r w:rsidRPr="0015566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8</w:t>
            </w:r>
            <w:r w:rsidRPr="0015566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題</w:t>
            </w:r>
            <w:r w:rsidR="00890BA4" w:rsidRPr="0015566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5</w:t>
            </w:r>
            <w:r w:rsidR="00890BA4" w:rsidRPr="0015566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格</w:t>
            </w:r>
            <w:r w:rsidRPr="0015566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，每格</w:t>
            </w:r>
            <w:r w:rsidRPr="0015566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5</w:t>
            </w:r>
            <w:r w:rsidRPr="0015566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分，</w:t>
            </w:r>
            <w:r w:rsidRPr="00155667">
              <w:rPr>
                <w:rFonts w:ascii="Times New Roman" w:eastAsia="標楷體" w:hAnsi="Times New Roman" w:cs="Times New Roman"/>
                <w:sz w:val="28"/>
                <w:szCs w:val="28"/>
              </w:rPr>
              <w:t>共</w:t>
            </w:r>
            <w:r w:rsidRPr="0015566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60</w:t>
            </w:r>
            <w:r w:rsidRPr="00155667">
              <w:rPr>
                <w:rFonts w:ascii="Times New Roman" w:eastAsia="標楷體" w:hAnsi="Times New Roman" w:cs="Times New Roman"/>
                <w:sz w:val="28"/>
                <w:szCs w:val="28"/>
              </w:rPr>
              <w:t>分</w:t>
            </w:r>
            <w:r w:rsidRPr="00155667">
              <w:rPr>
                <w:rFonts w:ascii="Times New Roman" w:eastAsia="標楷體" w:hAnsi="Times New Roman" w:cs="Times New Roman"/>
                <w:sz w:val="28"/>
                <w:szCs w:val="28"/>
              </w:rPr>
              <w:t>)</w:t>
            </w:r>
          </w:p>
        </w:tc>
      </w:tr>
      <w:tr w:rsidR="006455F8" w:rsidRPr="00155667" w14:paraId="67E8D1E0" w14:textId="77777777" w:rsidTr="00155667">
        <w:tc>
          <w:tcPr>
            <w:tcW w:w="2222" w:type="dxa"/>
            <w:vAlign w:val="center"/>
          </w:tcPr>
          <w:p w14:paraId="3B9D328E" w14:textId="77777777" w:rsidR="006455F8" w:rsidRPr="00155667" w:rsidRDefault="006455F8" w:rsidP="006455F8">
            <w:pPr>
              <w:adjustRightInd w:val="0"/>
              <w:snapToGrid w:val="0"/>
              <w:spacing w:line="360" w:lineRule="auto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5566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1.      26</w:t>
            </w:r>
          </w:p>
        </w:tc>
        <w:tc>
          <w:tcPr>
            <w:tcW w:w="2353" w:type="dxa"/>
            <w:gridSpan w:val="3"/>
            <w:vAlign w:val="center"/>
          </w:tcPr>
          <w:p w14:paraId="18A94908" w14:textId="77777777" w:rsidR="006455F8" w:rsidRPr="00155667" w:rsidRDefault="006455F8" w:rsidP="006455F8">
            <w:pPr>
              <w:adjustRightInd w:val="0"/>
              <w:snapToGrid w:val="0"/>
              <w:spacing w:line="360" w:lineRule="auto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5566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2.       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2</m:t>
              </m:r>
            </m:oMath>
          </w:p>
        </w:tc>
        <w:tc>
          <w:tcPr>
            <w:tcW w:w="2353" w:type="dxa"/>
            <w:gridSpan w:val="2"/>
            <w:vAlign w:val="center"/>
          </w:tcPr>
          <w:p w14:paraId="31636A69" w14:textId="77777777" w:rsidR="006455F8" w:rsidRPr="00155667" w:rsidRDefault="006455F8" w:rsidP="006455F8">
            <w:pPr>
              <w:adjustRightInd w:val="0"/>
              <w:snapToGrid w:val="0"/>
              <w:spacing w:line="360" w:lineRule="auto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5566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3.       0</w:t>
            </w:r>
          </w:p>
        </w:tc>
        <w:tc>
          <w:tcPr>
            <w:tcW w:w="2353" w:type="dxa"/>
            <w:gridSpan w:val="3"/>
            <w:vAlign w:val="center"/>
          </w:tcPr>
          <w:p w14:paraId="4DF601F4" w14:textId="77777777" w:rsidR="006455F8" w:rsidRPr="00155667" w:rsidRDefault="006455F8" w:rsidP="006455F8">
            <w:pPr>
              <w:adjustRightInd w:val="0"/>
              <w:snapToGrid w:val="0"/>
              <w:spacing w:line="360" w:lineRule="auto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5566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4.      </w:t>
            </w:r>
            <m:oMath>
              <m:rad>
                <m:radPr>
                  <m:degHide m:val="1"/>
                  <m:ctrlPr>
                    <w:rPr>
                      <w:rFonts w:ascii="Cambria Math" w:eastAsia="標楷體" w:hAnsi="Cambria Math" w:cs="Times New Roman"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="標楷體" w:hAnsi="Cambria Math" w:cs="Times New Roman"/>
                      <w:sz w:val="28"/>
                      <w:szCs w:val="28"/>
                    </w:rPr>
                    <m:t>19</m:t>
                  </m:r>
                </m:e>
              </m:rad>
            </m:oMath>
          </w:p>
        </w:tc>
        <w:tc>
          <w:tcPr>
            <w:tcW w:w="1963" w:type="dxa"/>
            <w:vAlign w:val="center"/>
          </w:tcPr>
          <w:p w14:paraId="71B5D63D" w14:textId="77777777" w:rsidR="006455F8" w:rsidRPr="00155667" w:rsidRDefault="006455F8" w:rsidP="006455F8">
            <w:pPr>
              <w:adjustRightInd w:val="0"/>
              <w:snapToGrid w:val="0"/>
              <w:spacing w:line="360" w:lineRule="auto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5566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5.</w:t>
            </w:r>
            <w:r w:rsidRPr="00155667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    </w:t>
            </w:r>
            <m:oMath>
              <m:r>
                <m:rPr>
                  <m:sty m:val="p"/>
                </m:rPr>
                <w:rPr>
                  <w:rFonts w:ascii="Cambria Math" w:eastAsia="標楷體" w:hAnsi="Cambria Math" w:cs="Times New Roman"/>
                  <w:sz w:val="28"/>
                  <w:szCs w:val="28"/>
                </w:rPr>
                <m:t>5</m:t>
              </m:r>
              <m:rad>
                <m:radPr>
                  <m:degHide m:val="1"/>
                  <m:ctrlPr>
                    <w:rPr>
                      <w:rFonts w:ascii="Cambria Math" w:eastAsia="標楷體" w:hAnsi="Cambria Math" w:cs="Times New Roman"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="標楷體" w:hAnsi="Cambria Math" w:cs="Times New Roman"/>
                      <w:sz w:val="28"/>
                      <w:szCs w:val="28"/>
                    </w:rPr>
                    <m:t>21</m:t>
                  </m:r>
                </m:e>
              </m:rad>
            </m:oMath>
          </w:p>
        </w:tc>
      </w:tr>
      <w:tr w:rsidR="006455F8" w:rsidRPr="00155667" w14:paraId="425ED441" w14:textId="77777777" w:rsidTr="00155667">
        <w:tc>
          <w:tcPr>
            <w:tcW w:w="2222" w:type="dxa"/>
            <w:vAlign w:val="center"/>
          </w:tcPr>
          <w:p w14:paraId="69C877FB" w14:textId="77777777" w:rsidR="006455F8" w:rsidRPr="00155667" w:rsidRDefault="006455F8" w:rsidP="006455F8">
            <w:pPr>
              <w:adjustRightInd w:val="0"/>
              <w:snapToGrid w:val="0"/>
              <w:spacing w:line="360" w:lineRule="auto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5566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6.     </w:t>
            </w:r>
            <m:oMath>
              <m:r>
                <m:rPr>
                  <m:sty m:val="p"/>
                </m:rPr>
                <w:rPr>
                  <w:rFonts w:ascii="Cambria Math" w:eastAsia="標楷體" w:hAnsi="Cambria Math" w:cs="Times New Roman"/>
                  <w:sz w:val="28"/>
                  <w:szCs w:val="28"/>
                </w:rPr>
                <m:t>10</m:t>
              </m:r>
              <m:rad>
                <m:radPr>
                  <m:degHide m:val="1"/>
                  <m:ctrlPr>
                    <w:rPr>
                      <w:rFonts w:ascii="Cambria Math" w:eastAsia="標楷體" w:hAnsi="Cambria Math" w:cs="Times New Roman"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="標楷體" w:hAnsi="Cambria Math" w:cs="Times New Roman"/>
                      <w:sz w:val="28"/>
                      <w:szCs w:val="28"/>
                    </w:rPr>
                    <m:t>2</m:t>
                  </m:r>
                </m:e>
              </m:rad>
            </m:oMath>
          </w:p>
        </w:tc>
        <w:tc>
          <w:tcPr>
            <w:tcW w:w="2353" w:type="dxa"/>
            <w:gridSpan w:val="3"/>
            <w:vAlign w:val="center"/>
          </w:tcPr>
          <w:p w14:paraId="4AAFD0D1" w14:textId="77777777" w:rsidR="006455F8" w:rsidRPr="00155667" w:rsidRDefault="006455F8" w:rsidP="006455F8">
            <w:pPr>
              <w:adjustRightInd w:val="0"/>
              <w:snapToGrid w:val="0"/>
              <w:spacing w:line="360" w:lineRule="auto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5566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7.(1)   </w:t>
            </w:r>
            <m:oMath>
              <m:r>
                <m:rPr>
                  <m:sty m:val="p"/>
                </m:rPr>
                <w:rPr>
                  <w:rFonts w:ascii="Cambria Math" w:eastAsia="標楷體" w:hAnsi="Cambria Math" w:cs="Times New Roman"/>
                  <w:sz w:val="28"/>
                  <w:szCs w:val="28"/>
                </w:rPr>
                <m:t>10</m:t>
              </m:r>
              <m:rad>
                <m:radPr>
                  <m:degHide m:val="1"/>
                  <m:ctrlPr>
                    <w:rPr>
                      <w:rFonts w:ascii="Cambria Math" w:eastAsia="標楷體" w:hAnsi="Cambria Math" w:cs="Times New Roman"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="標楷體" w:hAnsi="Cambria Math" w:cs="Times New Roman"/>
                      <w:sz w:val="28"/>
                      <w:szCs w:val="28"/>
                    </w:rPr>
                    <m:t>3</m:t>
                  </m:r>
                </m:e>
              </m:rad>
            </m:oMath>
          </w:p>
        </w:tc>
        <w:tc>
          <w:tcPr>
            <w:tcW w:w="2353" w:type="dxa"/>
            <w:gridSpan w:val="2"/>
            <w:vAlign w:val="center"/>
          </w:tcPr>
          <w:p w14:paraId="55EACCB3" w14:textId="77777777" w:rsidR="006455F8" w:rsidRPr="00155667" w:rsidRDefault="006455F8" w:rsidP="006455F8">
            <w:pPr>
              <w:adjustRightInd w:val="0"/>
              <w:snapToGrid w:val="0"/>
              <w:spacing w:line="360" w:lineRule="auto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5566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7.(2)    </w:t>
            </w:r>
            <m:oMath>
              <m:rad>
                <m:radPr>
                  <m:degHide m:val="1"/>
                  <m:ctrlPr>
                    <w:rPr>
                      <w:rFonts w:ascii="Cambria Math" w:eastAsia="標楷體" w:hAnsi="Cambria Math" w:cs="Times New Roman"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eastAsia="標楷體" w:hAnsi="Cambria Math" w:cs="Times New Roman"/>
                      <w:sz w:val="28"/>
                      <w:szCs w:val="28"/>
                    </w:rPr>
                    <m:t>21</m:t>
                  </m:r>
                </m:e>
              </m:rad>
            </m:oMath>
          </w:p>
        </w:tc>
        <w:tc>
          <w:tcPr>
            <w:tcW w:w="2353" w:type="dxa"/>
            <w:gridSpan w:val="3"/>
            <w:vAlign w:val="center"/>
          </w:tcPr>
          <w:p w14:paraId="2BBBC2A6" w14:textId="77777777" w:rsidR="006455F8" w:rsidRPr="00155667" w:rsidRDefault="006455F8" w:rsidP="006455F8">
            <w:pPr>
              <w:adjustRightInd w:val="0"/>
              <w:snapToGrid w:val="0"/>
              <w:spacing w:line="360" w:lineRule="auto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5566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7.(3)    </w:t>
            </w:r>
            <m:oMath>
              <m:f>
                <m:fPr>
                  <m:ctrlPr>
                    <w:rPr>
                      <w:rFonts w:ascii="Cambria Math" w:eastAsia="標楷體" w:hAnsi="Cambria Math" w:cs="Times New Roman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標楷體" w:hAnsi="Cambria Math" w:cs="Times New Roman"/>
                      <w:sz w:val="28"/>
                      <w:szCs w:val="28"/>
                    </w:rPr>
                    <m:t>49</m:t>
                  </m:r>
                </m:num>
                <m:den>
                  <m:r>
                    <w:rPr>
                      <w:rFonts w:ascii="Cambria Math" w:eastAsia="標楷體" w:hAnsi="Cambria Math" w:cs="Times New Roman"/>
                      <w:sz w:val="28"/>
                      <w:szCs w:val="28"/>
                    </w:rPr>
                    <m:t>3</m:t>
                  </m:r>
                </m:den>
              </m:f>
              <m:r>
                <w:rPr>
                  <w:rFonts w:ascii="Cambria Math" w:eastAsia="標楷體" w:hAnsi="Cambria Math" w:cs="Times New Roman"/>
                  <w:sz w:val="28"/>
                  <w:szCs w:val="28"/>
                </w:rPr>
                <m:t>π</m:t>
              </m:r>
            </m:oMath>
          </w:p>
        </w:tc>
        <w:tc>
          <w:tcPr>
            <w:tcW w:w="1963" w:type="dxa"/>
            <w:tcBorders>
              <w:bottom w:val="single" w:sz="4" w:space="0" w:color="auto"/>
            </w:tcBorders>
            <w:vAlign w:val="center"/>
          </w:tcPr>
          <w:p w14:paraId="5D27290E" w14:textId="77777777" w:rsidR="006455F8" w:rsidRPr="00155667" w:rsidRDefault="006455F8" w:rsidP="006455F8">
            <w:pPr>
              <w:adjustRightInd w:val="0"/>
              <w:snapToGrid w:val="0"/>
              <w:spacing w:line="360" w:lineRule="auto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15566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8.    </w:t>
            </w:r>
            <w:r w:rsidRPr="00155667">
              <w:rPr>
                <w:rFonts w:ascii="Times New Roman" w:eastAsia="標楷體" w:hAnsi="Times New Roman" w:cs="Times New Roman"/>
                <w:position w:val="-6"/>
                <w:sz w:val="28"/>
                <w:szCs w:val="28"/>
              </w:rPr>
              <w:object w:dxaOrig="639" w:dyaOrig="320" w14:anchorId="170ECA5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3" type="#_x0000_t75" style="width:32.25pt;height:15.75pt" o:ole="">
                  <v:imagedata r:id="rId8" o:title=""/>
                </v:shape>
                <o:OLEObject Type="Embed" ProgID="Equation.DSMT4" ShapeID="_x0000_i1053" DrawAspect="Content" ObjectID="_1843298534" r:id="rId9"/>
              </w:object>
            </w:r>
          </w:p>
        </w:tc>
      </w:tr>
    </w:tbl>
    <w:p w14:paraId="4B01971B" w14:textId="0D7C52E0" w:rsidR="006455F8" w:rsidRDefault="006455F8" w:rsidP="0091106D">
      <w:pPr>
        <w:pStyle w:val="Normal17"/>
        <w:snapToGrid w:val="0"/>
        <w:textAlignment w:val="center"/>
        <w:rPr>
          <w:rFonts w:eastAsiaTheme="minorEastAsia"/>
          <w:color w:val="000000"/>
        </w:rPr>
      </w:pPr>
    </w:p>
    <w:p w14:paraId="758404F5" w14:textId="64BF23F0" w:rsidR="00155667" w:rsidRDefault="00155667" w:rsidP="0091106D">
      <w:pPr>
        <w:pStyle w:val="Normal17"/>
        <w:snapToGrid w:val="0"/>
        <w:textAlignment w:val="center"/>
        <w:rPr>
          <w:rFonts w:eastAsiaTheme="minorEastAsia"/>
          <w:color w:val="000000"/>
        </w:rPr>
      </w:pPr>
    </w:p>
    <w:p w14:paraId="13D28EA0" w14:textId="042A0206" w:rsidR="00155667" w:rsidRDefault="00155667" w:rsidP="0091106D">
      <w:pPr>
        <w:pStyle w:val="Normal17"/>
        <w:snapToGrid w:val="0"/>
        <w:textAlignment w:val="center"/>
        <w:rPr>
          <w:rFonts w:eastAsiaTheme="minorEastAsia"/>
          <w:color w:val="000000"/>
        </w:rPr>
      </w:pPr>
    </w:p>
    <w:p w14:paraId="5A9C44BE" w14:textId="38061F71" w:rsidR="00155667" w:rsidRDefault="00155667" w:rsidP="0091106D">
      <w:pPr>
        <w:pStyle w:val="Normal17"/>
        <w:snapToGrid w:val="0"/>
        <w:textAlignment w:val="center"/>
        <w:rPr>
          <w:rFonts w:eastAsiaTheme="minorEastAsia"/>
          <w:color w:val="000000"/>
        </w:rPr>
      </w:pPr>
    </w:p>
    <w:p w14:paraId="5DF0F389" w14:textId="7FBBC587" w:rsidR="00155667" w:rsidRDefault="00155667" w:rsidP="0091106D">
      <w:pPr>
        <w:pStyle w:val="Normal17"/>
        <w:snapToGrid w:val="0"/>
        <w:textAlignment w:val="center"/>
        <w:rPr>
          <w:rFonts w:eastAsiaTheme="minorEastAsia"/>
          <w:color w:val="000000"/>
        </w:rPr>
      </w:pPr>
    </w:p>
    <w:p w14:paraId="6195C86C" w14:textId="77777777" w:rsidR="00155667" w:rsidRDefault="00155667" w:rsidP="0091106D">
      <w:pPr>
        <w:pStyle w:val="Normal17"/>
        <w:snapToGrid w:val="0"/>
        <w:textAlignment w:val="center"/>
        <w:rPr>
          <w:rFonts w:eastAsiaTheme="minorEastAsia" w:hint="eastAsia"/>
          <w:color w:val="000000"/>
        </w:rPr>
      </w:pPr>
    </w:p>
    <w:sectPr w:rsidR="00155667" w:rsidSect="00155667">
      <w:pgSz w:w="11906" w:h="16838" w:code="9"/>
      <w:pgMar w:top="851" w:right="1701" w:bottom="0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F505D" w14:textId="77777777" w:rsidR="00ED0E99" w:rsidRDefault="00ED0E99" w:rsidP="0082665E">
      <w:r>
        <w:separator/>
      </w:r>
    </w:p>
  </w:endnote>
  <w:endnote w:type="continuationSeparator" w:id="0">
    <w:p w14:paraId="0D5BDE1D" w14:textId="77777777" w:rsidR="00ED0E99" w:rsidRDefault="00ED0E99" w:rsidP="00826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DB885" w14:textId="77777777" w:rsidR="00ED0E99" w:rsidRDefault="00ED0E99" w:rsidP="0082665E">
      <w:r>
        <w:separator/>
      </w:r>
    </w:p>
  </w:footnote>
  <w:footnote w:type="continuationSeparator" w:id="0">
    <w:p w14:paraId="26BB7F35" w14:textId="77777777" w:rsidR="00ED0E99" w:rsidRDefault="00ED0E99" w:rsidP="00826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50346966"/>
    <w:lvl w:ilvl="0">
      <w:start w:val="1"/>
      <w:numFmt w:val="decimal"/>
      <w:suff w:val="space"/>
      <w:lvlText w:val="%1."/>
      <w:lvlJc w:val="right"/>
      <w:pPr>
        <w:tabs>
          <w:tab w:val="num" w:pos="720"/>
        </w:tabs>
        <w:ind w:left="283" w:firstLine="0"/>
      </w:pPr>
      <w:rPr>
        <w:rFonts w:ascii="Times New Roman" w:hAnsi="Times New Roman" w:cs="Times New Roman" w:hint="default"/>
        <w:b/>
        <w:color w:val="00000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decimal"/>
      <w:suff w:val="space"/>
      <w:lvlText w:val="%1."/>
      <w:lvlJc w:val="right"/>
      <w:pPr>
        <w:tabs>
          <w:tab w:val="num" w:pos="720"/>
        </w:tabs>
        <w:ind w:left="283" w:firstLine="0"/>
      </w:pPr>
      <w:rPr>
        <w:b/>
        <w:color w:val="00000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5"/>
    <w:multiLevelType w:val="multilevel"/>
    <w:tmpl w:val="00000005"/>
    <w:lvl w:ilvl="0">
      <w:start w:val="1"/>
      <w:numFmt w:val="decimal"/>
      <w:suff w:val="space"/>
      <w:lvlText w:val="%1."/>
      <w:lvlJc w:val="right"/>
      <w:pPr>
        <w:tabs>
          <w:tab w:val="num" w:pos="720"/>
        </w:tabs>
        <w:ind w:left="283" w:firstLine="0"/>
      </w:pPr>
      <w:rPr>
        <w:b/>
        <w:color w:val="00000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6"/>
    <w:multiLevelType w:val="multilevel"/>
    <w:tmpl w:val="00000006"/>
    <w:lvl w:ilvl="0">
      <w:start w:val="1"/>
      <w:numFmt w:val="decimal"/>
      <w:suff w:val="space"/>
      <w:lvlText w:val="%1."/>
      <w:lvlJc w:val="right"/>
      <w:pPr>
        <w:tabs>
          <w:tab w:val="num" w:pos="720"/>
        </w:tabs>
        <w:ind w:left="283" w:firstLine="0"/>
      </w:pPr>
      <w:rPr>
        <w:b/>
        <w:color w:val="00000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1130"/>
    <w:multiLevelType w:val="hybridMultilevel"/>
    <w:tmpl w:val="00005166"/>
    <w:lvl w:ilvl="0" w:tplc="F52C1D34">
      <w:start w:val="1"/>
      <w:numFmt w:val="decimal"/>
      <w:suff w:val="space"/>
      <w:lvlText w:val="%1."/>
      <w:lvlJc w:val="left"/>
      <w:pPr>
        <w:ind w:left="28" w:hanging="28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0002782"/>
    <w:multiLevelType w:val="hybridMultilevel"/>
    <w:tmpl w:val="00001062"/>
    <w:lvl w:ilvl="0" w:tplc="F52C1D34">
      <w:start w:val="1"/>
      <w:numFmt w:val="decimal"/>
      <w:suff w:val="space"/>
      <w:lvlText w:val="%1."/>
      <w:lvlJc w:val="left"/>
      <w:pPr>
        <w:ind w:left="28" w:hanging="28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0003411"/>
    <w:multiLevelType w:val="hybridMultilevel"/>
    <w:tmpl w:val="00002022"/>
    <w:lvl w:ilvl="0" w:tplc="F52C1D34">
      <w:start w:val="1"/>
      <w:numFmt w:val="decimal"/>
      <w:suff w:val="space"/>
      <w:lvlText w:val="%1."/>
      <w:lvlJc w:val="left"/>
      <w:pPr>
        <w:ind w:left="28" w:hanging="28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0005185"/>
    <w:multiLevelType w:val="hybridMultilevel"/>
    <w:tmpl w:val="00003349"/>
    <w:lvl w:ilvl="0" w:tplc="F52C1D34">
      <w:start w:val="1"/>
      <w:numFmt w:val="decimal"/>
      <w:suff w:val="space"/>
      <w:lvlText w:val="%1."/>
      <w:lvlJc w:val="left"/>
      <w:pPr>
        <w:ind w:left="28" w:hanging="28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0006276"/>
    <w:multiLevelType w:val="hybridMultilevel"/>
    <w:tmpl w:val="00005496"/>
    <w:lvl w:ilvl="0" w:tplc="F52C1D34">
      <w:start w:val="1"/>
      <w:numFmt w:val="decimal"/>
      <w:suff w:val="space"/>
      <w:lvlText w:val="%1."/>
      <w:lvlJc w:val="left"/>
      <w:pPr>
        <w:ind w:left="28" w:hanging="28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0006803"/>
    <w:multiLevelType w:val="hybridMultilevel"/>
    <w:tmpl w:val="00009198"/>
    <w:lvl w:ilvl="0" w:tplc="F52C1D34">
      <w:start w:val="1"/>
      <w:numFmt w:val="decimal"/>
      <w:suff w:val="space"/>
      <w:lvlText w:val="%1."/>
      <w:lvlJc w:val="left"/>
      <w:pPr>
        <w:ind w:left="28" w:hanging="28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43C4703"/>
    <w:multiLevelType w:val="multilevel"/>
    <w:tmpl w:val="00000004"/>
    <w:lvl w:ilvl="0">
      <w:start w:val="1"/>
      <w:numFmt w:val="decimal"/>
      <w:suff w:val="space"/>
      <w:lvlText w:val="%1."/>
      <w:lvlJc w:val="right"/>
      <w:pPr>
        <w:tabs>
          <w:tab w:val="num" w:pos="720"/>
        </w:tabs>
        <w:ind w:left="283" w:firstLine="0"/>
      </w:pPr>
      <w:rPr>
        <w:b/>
        <w:color w:val="00000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33A07CA"/>
    <w:multiLevelType w:val="multilevel"/>
    <w:tmpl w:val="00000006"/>
    <w:lvl w:ilvl="0">
      <w:start w:val="1"/>
      <w:numFmt w:val="decimal"/>
      <w:suff w:val="space"/>
      <w:lvlText w:val="%1."/>
      <w:lvlJc w:val="right"/>
      <w:pPr>
        <w:tabs>
          <w:tab w:val="num" w:pos="720"/>
        </w:tabs>
        <w:ind w:left="283" w:firstLine="0"/>
      </w:pPr>
      <w:rPr>
        <w:b/>
        <w:color w:val="00000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2124D9"/>
    <w:multiLevelType w:val="multilevel"/>
    <w:tmpl w:val="00000004"/>
    <w:lvl w:ilvl="0">
      <w:start w:val="1"/>
      <w:numFmt w:val="decimal"/>
      <w:suff w:val="space"/>
      <w:lvlText w:val="%1."/>
      <w:lvlJc w:val="right"/>
      <w:pPr>
        <w:tabs>
          <w:tab w:val="num" w:pos="720"/>
        </w:tabs>
        <w:ind w:left="283" w:firstLine="0"/>
      </w:pPr>
      <w:rPr>
        <w:b/>
        <w:color w:val="00000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8C642EE"/>
    <w:multiLevelType w:val="multilevel"/>
    <w:tmpl w:val="F0CC4C1A"/>
    <w:lvl w:ilvl="0">
      <w:start w:val="1"/>
      <w:numFmt w:val="decimal"/>
      <w:lvlText w:val="%1."/>
      <w:lvlJc w:val="right"/>
      <w:pPr>
        <w:tabs>
          <w:tab w:val="left" w:pos="420"/>
        </w:tabs>
        <w:ind w:left="840" w:hanging="420"/>
      </w:pPr>
      <w:rPr>
        <w:rFonts w:ascii="Times New Roman" w:eastAsia="Times New Roman" w:hAnsi="Times New Roman" w:cs="Times New Roman"/>
        <w:color w:val="000000"/>
        <w:sz w:val="24"/>
        <w:bdr w:val="none" w:sz="0" w:space="0" w:color="auto"/>
        <w:vertAlign w:val="baseline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4" w15:restartNumberingAfterBreak="0">
    <w:nsid w:val="46ED4470"/>
    <w:multiLevelType w:val="multilevel"/>
    <w:tmpl w:val="00000005"/>
    <w:lvl w:ilvl="0">
      <w:start w:val="1"/>
      <w:numFmt w:val="decimal"/>
      <w:suff w:val="space"/>
      <w:lvlText w:val="%1."/>
      <w:lvlJc w:val="right"/>
      <w:pPr>
        <w:tabs>
          <w:tab w:val="num" w:pos="720"/>
        </w:tabs>
        <w:ind w:left="283" w:firstLine="0"/>
      </w:pPr>
      <w:rPr>
        <w:b/>
        <w:color w:val="00000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AFD18AB"/>
    <w:multiLevelType w:val="multilevel"/>
    <w:tmpl w:val="00000006"/>
    <w:lvl w:ilvl="0">
      <w:start w:val="1"/>
      <w:numFmt w:val="decimal"/>
      <w:suff w:val="space"/>
      <w:lvlText w:val="%1."/>
      <w:lvlJc w:val="right"/>
      <w:pPr>
        <w:tabs>
          <w:tab w:val="num" w:pos="720"/>
        </w:tabs>
        <w:ind w:left="283" w:firstLine="0"/>
      </w:pPr>
      <w:rPr>
        <w:b/>
        <w:color w:val="00000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B627687"/>
    <w:multiLevelType w:val="multilevel"/>
    <w:tmpl w:val="00000006"/>
    <w:lvl w:ilvl="0">
      <w:start w:val="1"/>
      <w:numFmt w:val="decimal"/>
      <w:suff w:val="space"/>
      <w:lvlText w:val="%1."/>
      <w:lvlJc w:val="right"/>
      <w:pPr>
        <w:tabs>
          <w:tab w:val="num" w:pos="720"/>
        </w:tabs>
        <w:ind w:left="283" w:firstLine="0"/>
      </w:pPr>
      <w:rPr>
        <w:b/>
        <w:color w:val="00000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CD7747C"/>
    <w:multiLevelType w:val="multilevel"/>
    <w:tmpl w:val="00000005"/>
    <w:lvl w:ilvl="0">
      <w:start w:val="1"/>
      <w:numFmt w:val="decimal"/>
      <w:suff w:val="space"/>
      <w:lvlText w:val="%1."/>
      <w:lvlJc w:val="right"/>
      <w:pPr>
        <w:tabs>
          <w:tab w:val="num" w:pos="720"/>
        </w:tabs>
        <w:ind w:left="283" w:firstLine="0"/>
      </w:pPr>
      <w:rPr>
        <w:b/>
        <w:color w:val="00000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E1E6549"/>
    <w:multiLevelType w:val="multilevel"/>
    <w:tmpl w:val="00000005"/>
    <w:lvl w:ilvl="0">
      <w:start w:val="1"/>
      <w:numFmt w:val="decimal"/>
      <w:suff w:val="space"/>
      <w:lvlText w:val="%1."/>
      <w:lvlJc w:val="right"/>
      <w:pPr>
        <w:tabs>
          <w:tab w:val="num" w:pos="720"/>
        </w:tabs>
        <w:ind w:left="283" w:firstLine="0"/>
      </w:pPr>
      <w:rPr>
        <w:b/>
        <w:color w:val="00000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E1054A"/>
    <w:multiLevelType w:val="multilevel"/>
    <w:tmpl w:val="00000004"/>
    <w:lvl w:ilvl="0">
      <w:start w:val="1"/>
      <w:numFmt w:val="decimal"/>
      <w:suff w:val="space"/>
      <w:lvlText w:val="%1."/>
      <w:lvlJc w:val="right"/>
      <w:pPr>
        <w:tabs>
          <w:tab w:val="num" w:pos="720"/>
        </w:tabs>
        <w:ind w:left="283" w:firstLine="0"/>
      </w:pPr>
      <w:rPr>
        <w:b/>
        <w:color w:val="00000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0FE3259"/>
    <w:multiLevelType w:val="multilevel"/>
    <w:tmpl w:val="00000004"/>
    <w:lvl w:ilvl="0">
      <w:start w:val="1"/>
      <w:numFmt w:val="decimal"/>
      <w:suff w:val="space"/>
      <w:lvlText w:val="%1."/>
      <w:lvlJc w:val="right"/>
      <w:pPr>
        <w:tabs>
          <w:tab w:val="num" w:pos="720"/>
        </w:tabs>
        <w:ind w:left="283" w:firstLine="0"/>
      </w:pPr>
      <w:rPr>
        <w:b/>
        <w:color w:val="00000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2052657"/>
    <w:multiLevelType w:val="multilevel"/>
    <w:tmpl w:val="00000004"/>
    <w:lvl w:ilvl="0">
      <w:start w:val="1"/>
      <w:numFmt w:val="decimal"/>
      <w:suff w:val="space"/>
      <w:lvlText w:val="%1."/>
      <w:lvlJc w:val="right"/>
      <w:pPr>
        <w:tabs>
          <w:tab w:val="num" w:pos="720"/>
        </w:tabs>
        <w:ind w:left="283" w:firstLine="0"/>
      </w:pPr>
      <w:rPr>
        <w:b/>
        <w:color w:val="00000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397722E"/>
    <w:multiLevelType w:val="multilevel"/>
    <w:tmpl w:val="366089F8"/>
    <w:lvl w:ilvl="0">
      <w:start w:val="1"/>
      <w:numFmt w:val="decimal"/>
      <w:suff w:val="space"/>
      <w:lvlText w:val="%1."/>
      <w:lvlJc w:val="right"/>
      <w:pPr>
        <w:tabs>
          <w:tab w:val="num" w:pos="720"/>
        </w:tabs>
        <w:ind w:left="283" w:firstLine="0"/>
      </w:pPr>
      <w:rPr>
        <w:b w:val="0"/>
        <w:color w:val="00000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3B447C1"/>
    <w:multiLevelType w:val="multilevel"/>
    <w:tmpl w:val="00000005"/>
    <w:lvl w:ilvl="0">
      <w:start w:val="1"/>
      <w:numFmt w:val="decimal"/>
      <w:suff w:val="space"/>
      <w:lvlText w:val="%1."/>
      <w:lvlJc w:val="right"/>
      <w:pPr>
        <w:tabs>
          <w:tab w:val="num" w:pos="720"/>
        </w:tabs>
        <w:ind w:left="283" w:firstLine="0"/>
      </w:pPr>
      <w:rPr>
        <w:b/>
        <w:color w:val="00000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3E462F7"/>
    <w:multiLevelType w:val="multilevel"/>
    <w:tmpl w:val="00000004"/>
    <w:lvl w:ilvl="0">
      <w:start w:val="1"/>
      <w:numFmt w:val="decimal"/>
      <w:suff w:val="space"/>
      <w:lvlText w:val="%1."/>
      <w:lvlJc w:val="right"/>
      <w:pPr>
        <w:tabs>
          <w:tab w:val="num" w:pos="720"/>
        </w:tabs>
        <w:ind w:left="283" w:firstLine="0"/>
      </w:pPr>
      <w:rPr>
        <w:b/>
        <w:color w:val="00000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9B50CC4"/>
    <w:multiLevelType w:val="hybridMultilevel"/>
    <w:tmpl w:val="5B5E9728"/>
    <w:lvl w:ilvl="0" w:tplc="F8906E1A">
      <w:start w:val="3"/>
      <w:numFmt w:val="bullet"/>
      <w:lvlText w:val="■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745A7281"/>
    <w:multiLevelType w:val="multilevel"/>
    <w:tmpl w:val="00000004"/>
    <w:lvl w:ilvl="0">
      <w:start w:val="1"/>
      <w:numFmt w:val="decimal"/>
      <w:suff w:val="space"/>
      <w:lvlText w:val="%1."/>
      <w:lvlJc w:val="right"/>
      <w:pPr>
        <w:tabs>
          <w:tab w:val="num" w:pos="720"/>
        </w:tabs>
        <w:ind w:left="283" w:firstLine="0"/>
      </w:pPr>
      <w:rPr>
        <w:b/>
        <w:color w:val="00000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5354961"/>
    <w:multiLevelType w:val="multilevel"/>
    <w:tmpl w:val="00000005"/>
    <w:lvl w:ilvl="0">
      <w:start w:val="1"/>
      <w:numFmt w:val="decimal"/>
      <w:suff w:val="space"/>
      <w:lvlText w:val="%1."/>
      <w:lvlJc w:val="right"/>
      <w:pPr>
        <w:tabs>
          <w:tab w:val="num" w:pos="720"/>
        </w:tabs>
        <w:ind w:left="283" w:firstLine="0"/>
      </w:pPr>
      <w:rPr>
        <w:b/>
        <w:color w:val="00000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D274A4"/>
    <w:multiLevelType w:val="multilevel"/>
    <w:tmpl w:val="00000004"/>
    <w:lvl w:ilvl="0">
      <w:start w:val="1"/>
      <w:numFmt w:val="decimal"/>
      <w:suff w:val="space"/>
      <w:lvlText w:val="%1."/>
      <w:lvlJc w:val="right"/>
      <w:pPr>
        <w:tabs>
          <w:tab w:val="num" w:pos="720"/>
        </w:tabs>
        <w:ind w:left="283" w:firstLine="0"/>
      </w:pPr>
      <w:rPr>
        <w:b/>
        <w:color w:val="00000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9F57E5E"/>
    <w:multiLevelType w:val="hybridMultilevel"/>
    <w:tmpl w:val="552014A6"/>
    <w:lvl w:ilvl="0" w:tplc="2A4875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7CC55EBA"/>
    <w:multiLevelType w:val="multilevel"/>
    <w:tmpl w:val="00000004"/>
    <w:lvl w:ilvl="0">
      <w:start w:val="1"/>
      <w:numFmt w:val="decimal"/>
      <w:suff w:val="space"/>
      <w:lvlText w:val="%1."/>
      <w:lvlJc w:val="right"/>
      <w:pPr>
        <w:tabs>
          <w:tab w:val="num" w:pos="720"/>
        </w:tabs>
        <w:ind w:left="283" w:firstLine="0"/>
      </w:pPr>
      <w:rPr>
        <w:b/>
        <w:color w:val="00000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F3E4FBC"/>
    <w:multiLevelType w:val="multilevel"/>
    <w:tmpl w:val="00000005"/>
    <w:lvl w:ilvl="0">
      <w:start w:val="1"/>
      <w:numFmt w:val="decimal"/>
      <w:suff w:val="space"/>
      <w:lvlText w:val="%1."/>
      <w:lvlJc w:val="right"/>
      <w:pPr>
        <w:tabs>
          <w:tab w:val="num" w:pos="720"/>
        </w:tabs>
        <w:ind w:left="283" w:firstLine="0"/>
      </w:pPr>
      <w:rPr>
        <w:b/>
        <w:color w:val="00000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3"/>
  </w:num>
  <w:num w:numId="4">
    <w:abstractNumId w:val="16"/>
  </w:num>
  <w:num w:numId="5">
    <w:abstractNumId w:val="2"/>
  </w:num>
  <w:num w:numId="6">
    <w:abstractNumId w:val="18"/>
  </w:num>
  <w:num w:numId="7">
    <w:abstractNumId w:val="15"/>
  </w:num>
  <w:num w:numId="8">
    <w:abstractNumId w:val="14"/>
  </w:num>
  <w:num w:numId="9">
    <w:abstractNumId w:val="31"/>
  </w:num>
  <w:num w:numId="10">
    <w:abstractNumId w:val="27"/>
  </w:num>
  <w:num w:numId="11">
    <w:abstractNumId w:val="23"/>
  </w:num>
  <w:num w:numId="12">
    <w:abstractNumId w:val="1"/>
  </w:num>
  <w:num w:numId="13">
    <w:abstractNumId w:val="19"/>
  </w:num>
  <w:num w:numId="14">
    <w:abstractNumId w:val="28"/>
  </w:num>
  <w:num w:numId="15">
    <w:abstractNumId w:val="24"/>
  </w:num>
  <w:num w:numId="16">
    <w:abstractNumId w:val="0"/>
  </w:num>
  <w:num w:numId="17">
    <w:abstractNumId w:val="30"/>
  </w:num>
  <w:num w:numId="18">
    <w:abstractNumId w:val="17"/>
  </w:num>
  <w:num w:numId="19">
    <w:abstractNumId w:val="10"/>
  </w:num>
  <w:num w:numId="20">
    <w:abstractNumId w:val="20"/>
  </w:num>
  <w:num w:numId="21">
    <w:abstractNumId w:val="26"/>
  </w:num>
  <w:num w:numId="22">
    <w:abstractNumId w:val="21"/>
  </w:num>
  <w:num w:numId="23">
    <w:abstractNumId w:val="11"/>
  </w:num>
  <w:num w:numId="24">
    <w:abstractNumId w:val="25"/>
  </w:num>
  <w:num w:numId="25">
    <w:abstractNumId w:val="4"/>
  </w:num>
  <w:num w:numId="26">
    <w:abstractNumId w:val="5"/>
  </w:num>
  <w:num w:numId="27">
    <w:abstractNumId w:val="7"/>
  </w:num>
  <w:num w:numId="28">
    <w:abstractNumId w:val="6"/>
  </w:num>
  <w:num w:numId="29">
    <w:abstractNumId w:val="9"/>
  </w:num>
  <w:num w:numId="30">
    <w:abstractNumId w:val="8"/>
  </w:num>
  <w:num w:numId="31">
    <w:abstractNumId w:val="22"/>
  </w:num>
  <w:num w:numId="32">
    <w:abstractNumId w:val="12"/>
  </w:num>
  <w:num w:numId="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4C6C"/>
    <w:rsid w:val="00017429"/>
    <w:rsid w:val="00040716"/>
    <w:rsid w:val="000552D8"/>
    <w:rsid w:val="000564AC"/>
    <w:rsid w:val="0008205F"/>
    <w:rsid w:val="00085764"/>
    <w:rsid w:val="000A1CF7"/>
    <w:rsid w:val="000A66DB"/>
    <w:rsid w:val="000E1084"/>
    <w:rsid w:val="000E739D"/>
    <w:rsid w:val="000F62FD"/>
    <w:rsid w:val="000F6A96"/>
    <w:rsid w:val="00104D72"/>
    <w:rsid w:val="001139CB"/>
    <w:rsid w:val="001157A2"/>
    <w:rsid w:val="00121F34"/>
    <w:rsid w:val="00141E70"/>
    <w:rsid w:val="001455C9"/>
    <w:rsid w:val="00150E25"/>
    <w:rsid w:val="00155667"/>
    <w:rsid w:val="00162A31"/>
    <w:rsid w:val="00167B56"/>
    <w:rsid w:val="00175B58"/>
    <w:rsid w:val="00176151"/>
    <w:rsid w:val="00182EB6"/>
    <w:rsid w:val="00187724"/>
    <w:rsid w:val="00187FD3"/>
    <w:rsid w:val="001B0CEC"/>
    <w:rsid w:val="001D5356"/>
    <w:rsid w:val="001F7F1A"/>
    <w:rsid w:val="00202045"/>
    <w:rsid w:val="00214220"/>
    <w:rsid w:val="0021740D"/>
    <w:rsid w:val="00233A25"/>
    <w:rsid w:val="00245F57"/>
    <w:rsid w:val="002469A6"/>
    <w:rsid w:val="00252BEB"/>
    <w:rsid w:val="002610D4"/>
    <w:rsid w:val="00262258"/>
    <w:rsid w:val="00264AE5"/>
    <w:rsid w:val="0027395C"/>
    <w:rsid w:val="00281C99"/>
    <w:rsid w:val="002832D1"/>
    <w:rsid w:val="00294479"/>
    <w:rsid w:val="002A6235"/>
    <w:rsid w:val="002D4A83"/>
    <w:rsid w:val="002E7E92"/>
    <w:rsid w:val="002F2B0D"/>
    <w:rsid w:val="002F704B"/>
    <w:rsid w:val="002F77E3"/>
    <w:rsid w:val="00343C0A"/>
    <w:rsid w:val="003450DD"/>
    <w:rsid w:val="00363804"/>
    <w:rsid w:val="00385520"/>
    <w:rsid w:val="0039700D"/>
    <w:rsid w:val="003B6335"/>
    <w:rsid w:val="003E27A9"/>
    <w:rsid w:val="00401A58"/>
    <w:rsid w:val="004126B9"/>
    <w:rsid w:val="004174CE"/>
    <w:rsid w:val="00426ACC"/>
    <w:rsid w:val="00434AA8"/>
    <w:rsid w:val="00440D7C"/>
    <w:rsid w:val="00442A9D"/>
    <w:rsid w:val="00446B64"/>
    <w:rsid w:val="00475A44"/>
    <w:rsid w:val="0047795C"/>
    <w:rsid w:val="00480F0B"/>
    <w:rsid w:val="0048187C"/>
    <w:rsid w:val="00490F2B"/>
    <w:rsid w:val="004B2045"/>
    <w:rsid w:val="004B3AD9"/>
    <w:rsid w:val="004B441F"/>
    <w:rsid w:val="004C095D"/>
    <w:rsid w:val="004C6715"/>
    <w:rsid w:val="004F34B7"/>
    <w:rsid w:val="004F7C83"/>
    <w:rsid w:val="00512BF4"/>
    <w:rsid w:val="005227D4"/>
    <w:rsid w:val="00535508"/>
    <w:rsid w:val="005758C5"/>
    <w:rsid w:val="005B1301"/>
    <w:rsid w:val="005B2FEB"/>
    <w:rsid w:val="005C5114"/>
    <w:rsid w:val="005D2627"/>
    <w:rsid w:val="005D691F"/>
    <w:rsid w:val="00601D3D"/>
    <w:rsid w:val="00606AE9"/>
    <w:rsid w:val="006306E5"/>
    <w:rsid w:val="006436BA"/>
    <w:rsid w:val="006455F8"/>
    <w:rsid w:val="006557BC"/>
    <w:rsid w:val="00656D00"/>
    <w:rsid w:val="00673964"/>
    <w:rsid w:val="00676A72"/>
    <w:rsid w:val="006924F6"/>
    <w:rsid w:val="00693609"/>
    <w:rsid w:val="00695D1B"/>
    <w:rsid w:val="006A6B2F"/>
    <w:rsid w:val="006C3617"/>
    <w:rsid w:val="006D48BA"/>
    <w:rsid w:val="006D6CFD"/>
    <w:rsid w:val="00710434"/>
    <w:rsid w:val="00732787"/>
    <w:rsid w:val="00734C16"/>
    <w:rsid w:val="00780B28"/>
    <w:rsid w:val="007857E3"/>
    <w:rsid w:val="00786135"/>
    <w:rsid w:val="00792C81"/>
    <w:rsid w:val="007A4C9C"/>
    <w:rsid w:val="007A585A"/>
    <w:rsid w:val="007B3072"/>
    <w:rsid w:val="007C6CFE"/>
    <w:rsid w:val="007D17C4"/>
    <w:rsid w:val="00805F38"/>
    <w:rsid w:val="0082665E"/>
    <w:rsid w:val="00826B09"/>
    <w:rsid w:val="00832A7D"/>
    <w:rsid w:val="00842150"/>
    <w:rsid w:val="00844EAC"/>
    <w:rsid w:val="00877ACA"/>
    <w:rsid w:val="00890BA4"/>
    <w:rsid w:val="00893605"/>
    <w:rsid w:val="008D0941"/>
    <w:rsid w:val="00900440"/>
    <w:rsid w:val="0091106D"/>
    <w:rsid w:val="00912070"/>
    <w:rsid w:val="009147A3"/>
    <w:rsid w:val="00917A0D"/>
    <w:rsid w:val="009403E9"/>
    <w:rsid w:val="00940718"/>
    <w:rsid w:val="009533F0"/>
    <w:rsid w:val="00954BF5"/>
    <w:rsid w:val="00973202"/>
    <w:rsid w:val="00976E42"/>
    <w:rsid w:val="009A3D2F"/>
    <w:rsid w:val="009B1C51"/>
    <w:rsid w:val="009E18AE"/>
    <w:rsid w:val="009E4D1D"/>
    <w:rsid w:val="00A11458"/>
    <w:rsid w:val="00A31A84"/>
    <w:rsid w:val="00A3397C"/>
    <w:rsid w:val="00A55FE6"/>
    <w:rsid w:val="00A671FE"/>
    <w:rsid w:val="00A67440"/>
    <w:rsid w:val="00A876AB"/>
    <w:rsid w:val="00A96A86"/>
    <w:rsid w:val="00AA3620"/>
    <w:rsid w:val="00AA7BCF"/>
    <w:rsid w:val="00AB440A"/>
    <w:rsid w:val="00AB49E8"/>
    <w:rsid w:val="00AC19FF"/>
    <w:rsid w:val="00AC5BFC"/>
    <w:rsid w:val="00AD533A"/>
    <w:rsid w:val="00AE428A"/>
    <w:rsid w:val="00AF03D3"/>
    <w:rsid w:val="00B13DBC"/>
    <w:rsid w:val="00B323EA"/>
    <w:rsid w:val="00B457C7"/>
    <w:rsid w:val="00B5216C"/>
    <w:rsid w:val="00B57C35"/>
    <w:rsid w:val="00B61E11"/>
    <w:rsid w:val="00B671F4"/>
    <w:rsid w:val="00B70EE9"/>
    <w:rsid w:val="00B8114A"/>
    <w:rsid w:val="00B84E77"/>
    <w:rsid w:val="00BD7E90"/>
    <w:rsid w:val="00BE534A"/>
    <w:rsid w:val="00BF40B6"/>
    <w:rsid w:val="00BF783E"/>
    <w:rsid w:val="00C029C6"/>
    <w:rsid w:val="00C542A0"/>
    <w:rsid w:val="00C57FC6"/>
    <w:rsid w:val="00C611A0"/>
    <w:rsid w:val="00C6377E"/>
    <w:rsid w:val="00C64F7F"/>
    <w:rsid w:val="00C7406E"/>
    <w:rsid w:val="00C90517"/>
    <w:rsid w:val="00C91BE7"/>
    <w:rsid w:val="00CB1D68"/>
    <w:rsid w:val="00CE0BC3"/>
    <w:rsid w:val="00D005F0"/>
    <w:rsid w:val="00D071AE"/>
    <w:rsid w:val="00D077DF"/>
    <w:rsid w:val="00D14403"/>
    <w:rsid w:val="00D345FA"/>
    <w:rsid w:val="00D46584"/>
    <w:rsid w:val="00D6665E"/>
    <w:rsid w:val="00D937D6"/>
    <w:rsid w:val="00D9432B"/>
    <w:rsid w:val="00DA18F9"/>
    <w:rsid w:val="00DA4B67"/>
    <w:rsid w:val="00DA689A"/>
    <w:rsid w:val="00DA7DEF"/>
    <w:rsid w:val="00DB1EEC"/>
    <w:rsid w:val="00DC6058"/>
    <w:rsid w:val="00DD5E35"/>
    <w:rsid w:val="00E0569E"/>
    <w:rsid w:val="00E31B0B"/>
    <w:rsid w:val="00E33BB2"/>
    <w:rsid w:val="00E42CEF"/>
    <w:rsid w:val="00E467DD"/>
    <w:rsid w:val="00E5319F"/>
    <w:rsid w:val="00E6187B"/>
    <w:rsid w:val="00E66E30"/>
    <w:rsid w:val="00ED0E99"/>
    <w:rsid w:val="00ED4C6C"/>
    <w:rsid w:val="00EE79B9"/>
    <w:rsid w:val="00EF1212"/>
    <w:rsid w:val="00EF71CB"/>
    <w:rsid w:val="00F138C8"/>
    <w:rsid w:val="00F33FF9"/>
    <w:rsid w:val="00F34C73"/>
    <w:rsid w:val="00F87A06"/>
    <w:rsid w:val="00F95633"/>
    <w:rsid w:val="00FB6BAF"/>
    <w:rsid w:val="00FD2121"/>
    <w:rsid w:val="00FD7876"/>
    <w:rsid w:val="00FE0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E3C2C4"/>
  <w15:docId w15:val="{A77B2E2B-C72B-4E46-929F-803A8BD82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266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2665E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266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2665E"/>
    <w:rPr>
      <w:sz w:val="20"/>
      <w:szCs w:val="20"/>
    </w:rPr>
  </w:style>
  <w:style w:type="character" w:styleId="a7">
    <w:name w:val="annotation reference"/>
    <w:basedOn w:val="a0"/>
    <w:uiPriority w:val="99"/>
    <w:semiHidden/>
    <w:unhideWhenUsed/>
    <w:rsid w:val="005C5114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5C5114"/>
  </w:style>
  <w:style w:type="character" w:customStyle="1" w:styleId="a9">
    <w:name w:val="註解文字 字元"/>
    <w:basedOn w:val="a0"/>
    <w:link w:val="a8"/>
    <w:uiPriority w:val="99"/>
    <w:semiHidden/>
    <w:rsid w:val="005C5114"/>
  </w:style>
  <w:style w:type="paragraph" w:styleId="aa">
    <w:name w:val="annotation subject"/>
    <w:basedOn w:val="a8"/>
    <w:next w:val="a8"/>
    <w:link w:val="ab"/>
    <w:uiPriority w:val="99"/>
    <w:semiHidden/>
    <w:unhideWhenUsed/>
    <w:rsid w:val="005C5114"/>
    <w:rPr>
      <w:b/>
      <w:bCs/>
    </w:rPr>
  </w:style>
  <w:style w:type="character" w:customStyle="1" w:styleId="ab">
    <w:name w:val="註解主旨 字元"/>
    <w:basedOn w:val="a9"/>
    <w:link w:val="aa"/>
    <w:uiPriority w:val="99"/>
    <w:semiHidden/>
    <w:rsid w:val="005C5114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5C5114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5C5114"/>
    <w:rPr>
      <w:rFonts w:asciiTheme="majorHAnsi" w:eastAsiaTheme="majorEastAsia" w:hAnsiTheme="majorHAnsi" w:cstheme="majorBidi"/>
      <w:sz w:val="18"/>
      <w:szCs w:val="18"/>
    </w:rPr>
  </w:style>
  <w:style w:type="paragraph" w:customStyle="1" w:styleId="04-">
    <w:name w:val="04.演練-內文"/>
    <w:qFormat/>
    <w:rsid w:val="002F2B0D"/>
    <w:pPr>
      <w:tabs>
        <w:tab w:val="right" w:pos="9960"/>
      </w:tabs>
      <w:snapToGrid w:val="0"/>
      <w:spacing w:line="290" w:lineRule="auto"/>
      <w:ind w:leftChars="100" w:left="100" w:rightChars="100" w:right="100"/>
      <w:jc w:val="both"/>
    </w:pPr>
    <w:rPr>
      <w:rFonts w:ascii="Times New Roman" w:eastAsia="新細明體" w:hAnsi="Times New Roman"/>
      <w:szCs w:val="24"/>
    </w:rPr>
  </w:style>
  <w:style w:type="paragraph" w:customStyle="1" w:styleId="-">
    <w:name w:val="前言-文"/>
    <w:basedOn w:val="a"/>
    <w:rsid w:val="009E4D1D"/>
    <w:pPr>
      <w:tabs>
        <w:tab w:val="left" w:pos="300"/>
      </w:tabs>
      <w:ind w:left="200" w:hangingChars="200" w:hanging="200"/>
    </w:pPr>
    <w:rPr>
      <w:rFonts w:ascii="Times New Roman" w:eastAsia="新細明體" w:hAnsi="Times New Roman" w:cs="新細明體"/>
      <w:szCs w:val="20"/>
    </w:rPr>
  </w:style>
  <w:style w:type="table" w:styleId="ae">
    <w:name w:val="Table Grid"/>
    <w:basedOn w:val="a1"/>
    <w:uiPriority w:val="39"/>
    <w:rsid w:val="002832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34"/>
    <w:qFormat/>
    <w:rsid w:val="00844EAC"/>
    <w:pPr>
      <w:ind w:leftChars="200" w:left="480"/>
    </w:pPr>
  </w:style>
  <w:style w:type="paragraph" w:customStyle="1" w:styleId="07-1">
    <w:name w:val="07-習題1."/>
    <w:qFormat/>
    <w:rsid w:val="00976E42"/>
    <w:pPr>
      <w:tabs>
        <w:tab w:val="left" w:pos="1943"/>
        <w:tab w:val="left" w:pos="3531"/>
        <w:tab w:val="left" w:pos="5119"/>
        <w:tab w:val="left" w:pos="6707"/>
      </w:tabs>
      <w:snapToGrid w:val="0"/>
      <w:spacing w:line="288" w:lineRule="auto"/>
      <w:ind w:hangingChars="149" w:hanging="357"/>
      <w:jc w:val="both"/>
    </w:pPr>
    <w:rPr>
      <w:rFonts w:ascii="Times New Roman" w:eastAsia="新細明體" w:hAnsi="Times New Roman"/>
      <w:szCs w:val="24"/>
    </w:rPr>
  </w:style>
  <w:style w:type="paragraph" w:customStyle="1" w:styleId="Normal07">
    <w:name w:val="Normal_0_7"/>
    <w:qFormat/>
    <w:rsid w:val="00F33FF9"/>
    <w:rPr>
      <w:rFonts w:ascii="Times New Roman" w:eastAsia="細明體" w:hAnsi="Times New Roman" w:cs="Times New Roman"/>
      <w:color w:val="000000"/>
      <w:kern w:val="0"/>
      <w:szCs w:val="24"/>
    </w:rPr>
  </w:style>
  <w:style w:type="paragraph" w:customStyle="1" w:styleId="Normal08">
    <w:name w:val="Normal_0_8"/>
    <w:qFormat/>
    <w:rsid w:val="00F33FF9"/>
    <w:rPr>
      <w:rFonts w:ascii="Times New Roman" w:eastAsia="細明體" w:hAnsi="Times New Roman" w:cs="Times New Roman"/>
      <w:color w:val="000000"/>
      <w:kern w:val="0"/>
      <w:szCs w:val="24"/>
    </w:rPr>
  </w:style>
  <w:style w:type="paragraph" w:customStyle="1" w:styleId="Normal015">
    <w:name w:val="Normal_0_15"/>
    <w:qFormat/>
    <w:rsid w:val="00F33FF9"/>
    <w:rPr>
      <w:rFonts w:ascii="Times New Roman" w:eastAsia="細明體" w:hAnsi="Times New Roman" w:cs="Times New Roman"/>
      <w:color w:val="000000"/>
      <w:kern w:val="0"/>
      <w:szCs w:val="24"/>
    </w:rPr>
  </w:style>
  <w:style w:type="paragraph" w:customStyle="1" w:styleId="Normal021">
    <w:name w:val="Normal_0_21"/>
    <w:qFormat/>
    <w:rsid w:val="00F33FF9"/>
    <w:rPr>
      <w:rFonts w:ascii="Times New Roman" w:eastAsia="細明體" w:hAnsi="Times New Roman" w:cs="Times New Roman"/>
      <w:color w:val="000000"/>
      <w:kern w:val="0"/>
      <w:szCs w:val="24"/>
    </w:rPr>
  </w:style>
  <w:style w:type="paragraph" w:customStyle="1" w:styleId="Normal034">
    <w:name w:val="Normal_0_34"/>
    <w:qFormat/>
    <w:rsid w:val="00C029C6"/>
    <w:rPr>
      <w:rFonts w:ascii="Times New Roman" w:eastAsia="細明體" w:hAnsi="Times New Roman" w:cs="Times New Roman"/>
      <w:color w:val="000000"/>
      <w:kern w:val="0"/>
      <w:szCs w:val="24"/>
    </w:rPr>
  </w:style>
  <w:style w:type="paragraph" w:customStyle="1" w:styleId="Normal023">
    <w:name w:val="Normal_0_23"/>
    <w:qFormat/>
    <w:rsid w:val="00C029C6"/>
    <w:rPr>
      <w:rFonts w:ascii="Times New Roman" w:eastAsia="細明體" w:hAnsi="Times New Roman" w:cs="Times New Roman"/>
      <w:color w:val="000000"/>
      <w:kern w:val="0"/>
      <w:szCs w:val="24"/>
    </w:rPr>
  </w:style>
  <w:style w:type="paragraph" w:customStyle="1" w:styleId="Normal017">
    <w:name w:val="Normal_0_17"/>
    <w:qFormat/>
    <w:rsid w:val="00C029C6"/>
    <w:rPr>
      <w:rFonts w:ascii="Times New Roman" w:eastAsia="細明體" w:hAnsi="Times New Roman" w:cs="Times New Roman"/>
      <w:color w:val="000000"/>
      <w:kern w:val="0"/>
      <w:szCs w:val="24"/>
    </w:rPr>
  </w:style>
  <w:style w:type="paragraph" w:customStyle="1" w:styleId="Normal00">
    <w:name w:val="Normal_0_0"/>
    <w:qFormat/>
    <w:rsid w:val="00C029C6"/>
    <w:rPr>
      <w:rFonts w:ascii="Times New Roman" w:eastAsia="細明體" w:hAnsi="Times New Roman" w:cs="Times New Roman"/>
      <w:color w:val="000000"/>
      <w:kern w:val="0"/>
      <w:szCs w:val="24"/>
    </w:rPr>
  </w:style>
  <w:style w:type="paragraph" w:customStyle="1" w:styleId="Normal016">
    <w:name w:val="Normal_0_16"/>
    <w:qFormat/>
    <w:rsid w:val="00C029C6"/>
    <w:rPr>
      <w:rFonts w:ascii="Times New Roman" w:eastAsia="細明體" w:hAnsi="Times New Roman" w:cs="Times New Roman"/>
      <w:color w:val="000000"/>
      <w:kern w:val="0"/>
      <w:szCs w:val="24"/>
    </w:rPr>
  </w:style>
  <w:style w:type="paragraph" w:customStyle="1" w:styleId="Normal014">
    <w:name w:val="Normal_0_14"/>
    <w:qFormat/>
    <w:rsid w:val="00940718"/>
    <w:rPr>
      <w:rFonts w:ascii="Times New Roman" w:eastAsia="細明體" w:hAnsi="Times New Roman" w:cs="Times New Roman"/>
      <w:color w:val="000000"/>
      <w:kern w:val="0"/>
      <w:szCs w:val="24"/>
    </w:rPr>
  </w:style>
  <w:style w:type="character" w:styleId="af0">
    <w:name w:val="Placeholder Text"/>
    <w:basedOn w:val="a0"/>
    <w:uiPriority w:val="99"/>
    <w:semiHidden/>
    <w:rsid w:val="00C542A0"/>
    <w:rPr>
      <w:color w:val="808080"/>
    </w:rPr>
  </w:style>
  <w:style w:type="table" w:customStyle="1" w:styleId="1">
    <w:name w:val="表格格線1"/>
    <w:basedOn w:val="a1"/>
    <w:next w:val="ae"/>
    <w:rsid w:val="00262258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格格線2"/>
    <w:basedOn w:val="a1"/>
    <w:next w:val="ae"/>
    <w:rsid w:val="009A3D2F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格格線3"/>
    <w:basedOn w:val="a1"/>
    <w:next w:val="ae"/>
    <w:rsid w:val="004B3AD9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3">
    <w:name w:val="Normal_1_3"/>
    <w:qFormat/>
    <w:rsid w:val="00E66E30"/>
    <w:rPr>
      <w:rFonts w:ascii="Times New Roman" w:eastAsia="細明體" w:hAnsi="Times New Roman" w:cs="Times New Roman"/>
      <w:kern w:val="0"/>
      <w:szCs w:val="24"/>
    </w:rPr>
  </w:style>
  <w:style w:type="paragraph" w:customStyle="1" w:styleId="Normal05">
    <w:name w:val="Normal_0_5"/>
    <w:qFormat/>
    <w:rsid w:val="00E66E30"/>
    <w:rPr>
      <w:rFonts w:ascii="Times New Roman" w:eastAsia="細明體" w:hAnsi="Times New Roman" w:cs="Times New Roman"/>
      <w:color w:val="000000"/>
      <w:kern w:val="0"/>
      <w:szCs w:val="24"/>
    </w:rPr>
  </w:style>
  <w:style w:type="paragraph" w:customStyle="1" w:styleId="Normal15">
    <w:name w:val="Normal_1_5"/>
    <w:qFormat/>
    <w:rsid w:val="00E66E30"/>
    <w:rPr>
      <w:rFonts w:ascii="Times New Roman" w:eastAsia="細明體" w:hAnsi="Times New Roman" w:cs="Times New Roman"/>
      <w:color w:val="000000"/>
      <w:kern w:val="0"/>
      <w:szCs w:val="24"/>
    </w:rPr>
  </w:style>
  <w:style w:type="paragraph" w:customStyle="1" w:styleId="Normal01">
    <w:name w:val="Normal_0_1"/>
    <w:qFormat/>
    <w:rsid w:val="00EE79B9"/>
    <w:rPr>
      <w:rFonts w:ascii="Times New Roman" w:eastAsia="細明體" w:hAnsi="Times New Roman" w:cs="Times New Roman"/>
      <w:color w:val="000000"/>
      <w:kern w:val="0"/>
      <w:szCs w:val="24"/>
    </w:rPr>
  </w:style>
  <w:style w:type="paragraph" w:customStyle="1" w:styleId="Normal02">
    <w:name w:val="Normal_0_2"/>
    <w:qFormat/>
    <w:rsid w:val="00EE79B9"/>
    <w:rPr>
      <w:rFonts w:ascii="Times New Roman" w:eastAsia="細明體" w:hAnsi="Times New Roman" w:cs="Times New Roman"/>
      <w:color w:val="000000"/>
      <w:kern w:val="0"/>
      <w:szCs w:val="24"/>
    </w:rPr>
  </w:style>
  <w:style w:type="paragraph" w:customStyle="1" w:styleId="Normal25">
    <w:name w:val="Normal_2_5"/>
    <w:qFormat/>
    <w:rsid w:val="00EE79B9"/>
    <w:rPr>
      <w:rFonts w:ascii="Times New Roman" w:eastAsia="細明體" w:hAnsi="Times New Roman" w:cs="Times New Roman"/>
      <w:color w:val="000000"/>
      <w:kern w:val="0"/>
      <w:szCs w:val="24"/>
    </w:rPr>
  </w:style>
  <w:style w:type="paragraph" w:customStyle="1" w:styleId="Normal17">
    <w:name w:val="Normal_1_7"/>
    <w:qFormat/>
    <w:rsid w:val="00AF03D3"/>
    <w:rPr>
      <w:rFonts w:ascii="Times New Roman" w:eastAsia="細明體" w:hAnsi="Times New Roman" w:cs="Times New Roman"/>
      <w:kern w:val="0"/>
      <w:szCs w:val="24"/>
    </w:rPr>
  </w:style>
  <w:style w:type="paragraph" w:customStyle="1" w:styleId="05-1">
    <w:name w:val="05.試題-1."/>
    <w:basedOn w:val="a"/>
    <w:qFormat/>
    <w:rsid w:val="00606AE9"/>
    <w:pPr>
      <w:tabs>
        <w:tab w:val="left" w:pos="490"/>
        <w:tab w:val="right" w:pos="9923"/>
      </w:tabs>
      <w:snapToGrid w:val="0"/>
      <w:spacing w:line="298" w:lineRule="auto"/>
      <w:ind w:leftChars="-80" w:left="200" w:hangingChars="280" w:hanging="280"/>
      <w:jc w:val="both"/>
    </w:pPr>
    <w:rPr>
      <w:rFonts w:ascii="Times New Roman" w:eastAsia="新細明體" w:hAnsi="Times New Roman"/>
    </w:rPr>
  </w:style>
  <w:style w:type="paragraph" w:customStyle="1" w:styleId="05-11">
    <w:name w:val="05.試題-1.(1)"/>
    <w:basedOn w:val="a"/>
    <w:qFormat/>
    <w:rsid w:val="00606AE9"/>
    <w:pPr>
      <w:tabs>
        <w:tab w:val="right" w:pos="9898"/>
      </w:tabs>
      <w:snapToGrid w:val="0"/>
      <w:spacing w:line="298" w:lineRule="auto"/>
      <w:ind w:leftChars="200" w:left="200"/>
      <w:jc w:val="both"/>
    </w:pPr>
    <w:rPr>
      <w:rFonts w:ascii="Times New Roman" w:eastAsia="新細明體" w:hAnsi="Times New Roman"/>
    </w:rPr>
  </w:style>
  <w:style w:type="table" w:customStyle="1" w:styleId="4">
    <w:name w:val="表格格線4"/>
    <w:basedOn w:val="a1"/>
    <w:next w:val="ae"/>
    <w:uiPriority w:val="59"/>
    <w:rsid w:val="006455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5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243922-9F90-4627-83F3-181862ACE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886912967013</cp:lastModifiedBy>
  <cp:revision>5</cp:revision>
  <cp:lastPrinted>2026-06-18T06:35:00Z</cp:lastPrinted>
  <dcterms:created xsi:type="dcterms:W3CDTF">2026-06-10T09:11:00Z</dcterms:created>
  <dcterms:modified xsi:type="dcterms:W3CDTF">2026-06-18T06:36:00Z</dcterms:modified>
</cp:coreProperties>
</file>